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44AB" w14:textId="77777777" w:rsidR="003F657C" w:rsidRPr="003F657C" w:rsidRDefault="003F657C" w:rsidP="003F657C">
      <w:pPr>
        <w:spacing w:line="2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sz w:val="22"/>
          <w:szCs w:val="22"/>
        </w:rPr>
        <w:t>Joel Sinclair</w:t>
      </w:r>
    </w:p>
    <w:p w14:paraId="15C35EBF" w14:textId="74205F8B" w:rsidR="00236DE1" w:rsidRPr="003F657C" w:rsidRDefault="003F657C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sz w:val="22"/>
          <w:szCs w:val="22"/>
        </w:rPr>
        <w:t>7942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W.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Wisconsin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 xml:space="preserve">Avenue      </w:t>
      </w:r>
      <w:r w:rsidRPr="003F657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Wauwatosa,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WI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 xml:space="preserve">53214 </w:t>
      </w:r>
      <w:r w:rsidRPr="003F657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(414)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F657C">
        <w:rPr>
          <w:rFonts w:asciiTheme="minorHAnsi" w:hAnsiTheme="minorHAnsi" w:cstheme="minorHAnsi"/>
          <w:sz w:val="22"/>
          <w:szCs w:val="22"/>
        </w:rPr>
        <w:t>78-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F657C">
        <w:rPr>
          <w:rFonts w:asciiTheme="minorHAnsi" w:hAnsiTheme="minorHAnsi" w:cstheme="minorHAnsi"/>
          <w:sz w:val="22"/>
          <w:szCs w:val="22"/>
        </w:rPr>
        <w:t>261</w:t>
      </w:r>
    </w:p>
    <w:p w14:paraId="031691E4" w14:textId="0057EDCD" w:rsidR="00236DE1" w:rsidRPr="003F657C" w:rsidRDefault="003F657C" w:rsidP="003F657C">
      <w:pPr>
        <w:spacing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3F657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joel@gmail.com</w:t>
        </w:r>
      </w:hyperlink>
    </w:p>
    <w:p w14:paraId="13E79CC4" w14:textId="77777777" w:rsidR="00236DE1" w:rsidRPr="003F657C" w:rsidRDefault="00236DE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775C2E1" w14:textId="77777777" w:rsidR="00236DE1" w:rsidRPr="003F657C" w:rsidRDefault="003F657C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sz w:val="22"/>
          <w:szCs w:val="22"/>
        </w:rPr>
        <w:t>OBJEC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F657C">
        <w:rPr>
          <w:rFonts w:asciiTheme="minorHAnsi" w:hAnsiTheme="minorHAnsi" w:cstheme="minorHAnsi"/>
          <w:b/>
          <w:sz w:val="22"/>
          <w:szCs w:val="22"/>
        </w:rPr>
        <w:t>IVE</w:t>
      </w:r>
    </w:p>
    <w:p w14:paraId="3BC1FAA5" w14:textId="77777777" w:rsidR="00236DE1" w:rsidRPr="003F657C" w:rsidRDefault="003F657C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sz w:val="22"/>
          <w:szCs w:val="22"/>
        </w:rPr>
        <w:t>Journalist/editorial</w:t>
      </w:r>
      <w:r w:rsidRPr="003F657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position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F657C">
        <w:rPr>
          <w:rFonts w:asciiTheme="minorHAnsi" w:hAnsiTheme="minorHAnsi" w:cstheme="minorHAnsi"/>
          <w:sz w:val="22"/>
          <w:szCs w:val="22"/>
        </w:rPr>
        <w:t>tilizing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excellent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writing,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organizational</w:t>
      </w:r>
      <w:r w:rsidRPr="003F657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creative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skills</w:t>
      </w:r>
    </w:p>
    <w:p w14:paraId="1BB95BAB" w14:textId="77777777" w:rsidR="00236DE1" w:rsidRPr="003F657C" w:rsidRDefault="00236DE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0FE6CCA" w14:textId="77777777" w:rsidR="00236DE1" w:rsidRPr="003F657C" w:rsidRDefault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sz w:val="22"/>
          <w:szCs w:val="22"/>
        </w:rPr>
        <w:t>PROFESSIONAL</w:t>
      </w:r>
      <w:r w:rsidRPr="003F657C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PROFILE</w:t>
      </w:r>
    </w:p>
    <w:p w14:paraId="2BA047AB" w14:textId="77777777" w:rsidR="00236DE1" w:rsidRPr="003F657C" w:rsidRDefault="003F657C">
      <w:pPr>
        <w:tabs>
          <w:tab w:val="left" w:pos="1180"/>
        </w:tabs>
        <w:spacing w:before="17" w:line="240" w:lineRule="exact"/>
        <w:ind w:left="1180" w:right="1066" w:hanging="36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>•</w:t>
      </w:r>
      <w:r w:rsidRPr="003F657C">
        <w:rPr>
          <w:rFonts w:asciiTheme="minorHAnsi" w:eastAsia="Verdana" w:hAnsiTheme="minorHAnsi" w:cstheme="minorHAnsi"/>
          <w:sz w:val="22"/>
          <w:szCs w:val="22"/>
        </w:rPr>
        <w:tab/>
      </w:r>
      <w:r w:rsidRPr="003F657C">
        <w:rPr>
          <w:rFonts w:asciiTheme="minorHAnsi" w:hAnsiTheme="minorHAnsi" w:cstheme="minorHAnsi"/>
          <w:sz w:val="22"/>
          <w:szCs w:val="22"/>
        </w:rPr>
        <w:t>Writer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with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excellent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</w:t>
      </w:r>
      <w:r w:rsidRPr="003F657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mand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of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the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English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language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F657C">
        <w:rPr>
          <w:rFonts w:asciiTheme="minorHAnsi" w:hAnsiTheme="minorHAnsi" w:cstheme="minorHAnsi"/>
          <w:sz w:val="22"/>
          <w:szCs w:val="22"/>
        </w:rPr>
        <w:t>perience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 cop</w:t>
      </w:r>
      <w:r w:rsidRPr="003F657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F657C">
        <w:rPr>
          <w:rFonts w:asciiTheme="minorHAnsi" w:hAnsiTheme="minorHAnsi" w:cstheme="minorHAnsi"/>
          <w:sz w:val="22"/>
          <w:szCs w:val="22"/>
        </w:rPr>
        <w:t>editing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657C">
        <w:rPr>
          <w:rFonts w:asciiTheme="minorHAnsi" w:hAnsiTheme="minorHAnsi" w:cstheme="minorHAnsi"/>
          <w:sz w:val="22"/>
          <w:szCs w:val="22"/>
        </w:rPr>
        <w:t>oofreading</w:t>
      </w:r>
    </w:p>
    <w:p w14:paraId="3EEA2D22" w14:textId="77777777" w:rsidR="00236DE1" w:rsidRPr="003F657C" w:rsidRDefault="003F657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Problem</w:t>
      </w:r>
      <w:r w:rsidRPr="003F657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solver</w:t>
      </w:r>
      <w:r w:rsidRPr="003F657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team</w:t>
      </w:r>
      <w:r w:rsidRPr="003F657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pla</w:t>
      </w:r>
      <w:r w:rsidRPr="003F657C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3F657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3F657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prov</w:t>
      </w:r>
      <w:r w:rsidRPr="003F657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F657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leadership</w:t>
      </w:r>
      <w:r w:rsidRPr="003F657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abilities</w:t>
      </w:r>
    </w:p>
    <w:p w14:paraId="38D24C2A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Significant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experience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pri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ary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research</w:t>
      </w:r>
    </w:p>
    <w:p w14:paraId="76C0C6CA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Organized,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F657C">
        <w:rPr>
          <w:rFonts w:asciiTheme="minorHAnsi" w:hAnsiTheme="minorHAnsi" w:cstheme="minorHAnsi"/>
          <w:sz w:val="22"/>
          <w:szCs w:val="22"/>
        </w:rPr>
        <w:t>lti-task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oriented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efficient</w:t>
      </w:r>
    </w:p>
    <w:p w14:paraId="5C9723EC" w14:textId="77777777" w:rsidR="00236DE1" w:rsidRPr="003F657C" w:rsidRDefault="00236DE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D4A0E58" w14:textId="77777777" w:rsidR="00236DE1" w:rsidRPr="003F657C" w:rsidRDefault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sz w:val="22"/>
          <w:szCs w:val="22"/>
        </w:rPr>
        <w:t>EDU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F657C">
        <w:rPr>
          <w:rFonts w:asciiTheme="minorHAnsi" w:hAnsiTheme="minorHAnsi" w:cstheme="minorHAnsi"/>
          <w:b/>
          <w:sz w:val="22"/>
          <w:szCs w:val="22"/>
        </w:rPr>
        <w:t>AT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657C">
        <w:rPr>
          <w:rFonts w:asciiTheme="minorHAnsi" w:hAnsiTheme="minorHAnsi" w:cstheme="minorHAnsi"/>
          <w:b/>
          <w:sz w:val="22"/>
          <w:szCs w:val="22"/>
        </w:rPr>
        <w:t>ON</w:t>
      </w:r>
    </w:p>
    <w:p w14:paraId="0D15183E" w14:textId="77777777" w:rsidR="00236DE1" w:rsidRPr="003F657C" w:rsidRDefault="003F657C">
      <w:pPr>
        <w:spacing w:before="1" w:line="240" w:lineRule="exact"/>
        <w:ind w:left="1096" w:right="3054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MARQUETTE</w:t>
      </w:r>
      <w:r w:rsidRPr="003F657C">
        <w:rPr>
          <w:rFonts w:asciiTheme="minorHAnsi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UNIVERSITY</w:t>
      </w:r>
      <w:r w:rsidRPr="003F657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Milwaukee,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 xml:space="preserve">WI </w:t>
      </w:r>
      <w:r w:rsidRPr="003F657C">
        <w:rPr>
          <w:rFonts w:asciiTheme="minorHAnsi" w:hAnsiTheme="minorHAnsi" w:cstheme="minorHAnsi"/>
          <w:b/>
          <w:sz w:val="22"/>
          <w:szCs w:val="22"/>
        </w:rPr>
        <w:t>Bachelor</w:t>
      </w:r>
      <w:r w:rsidRPr="003F657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of</w:t>
      </w:r>
      <w:r w:rsidRPr="003F657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Arts</w:t>
      </w:r>
      <w:r w:rsidRPr="003F657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Degree</w:t>
      </w:r>
      <w:r w:rsidRPr="003F657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in</w:t>
      </w:r>
      <w:r w:rsidRPr="003F657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Journalis</w:t>
      </w:r>
      <w:r w:rsidRPr="003F657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,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May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20xx GPA</w:t>
      </w:r>
      <w:r w:rsidRPr="003F657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3.2/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F657C">
        <w:rPr>
          <w:rFonts w:asciiTheme="minorHAnsi" w:hAnsiTheme="minorHAnsi" w:cstheme="minorHAnsi"/>
          <w:sz w:val="22"/>
          <w:szCs w:val="22"/>
        </w:rPr>
        <w:t xml:space="preserve">.0 </w:t>
      </w:r>
      <w:r w:rsidRPr="003F657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GPA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F657C">
        <w:rPr>
          <w:rFonts w:asciiTheme="minorHAnsi" w:hAnsiTheme="minorHAnsi" w:cstheme="minorHAnsi"/>
          <w:sz w:val="22"/>
          <w:szCs w:val="22"/>
        </w:rPr>
        <w:t>ajor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3.4/4.0</w:t>
      </w:r>
    </w:p>
    <w:p w14:paraId="7D4FC6EE" w14:textId="77777777" w:rsidR="00236DE1" w:rsidRPr="003F657C" w:rsidRDefault="00236DE1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88F9271" w14:textId="77777777" w:rsidR="00236DE1" w:rsidRPr="003F657C" w:rsidRDefault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sz w:val="22"/>
          <w:szCs w:val="22"/>
        </w:rPr>
        <w:t>REL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657C">
        <w:rPr>
          <w:rFonts w:asciiTheme="minorHAnsi" w:hAnsiTheme="minorHAnsi" w:cstheme="minorHAnsi"/>
          <w:b/>
          <w:sz w:val="22"/>
          <w:szCs w:val="22"/>
        </w:rPr>
        <w:t>VANT</w:t>
      </w:r>
      <w:r w:rsidRPr="003F657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EXPERI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657C">
        <w:rPr>
          <w:rFonts w:asciiTheme="minorHAnsi" w:hAnsiTheme="minorHAnsi" w:cstheme="minorHAnsi"/>
          <w:b/>
          <w:sz w:val="22"/>
          <w:szCs w:val="22"/>
        </w:rPr>
        <w:t>NCE</w:t>
      </w:r>
    </w:p>
    <w:p w14:paraId="36F1EE2A" w14:textId="77777777" w:rsidR="00236DE1" w:rsidRPr="003F657C" w:rsidRDefault="00236DE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A4A977F" w14:textId="77777777" w:rsidR="00236DE1" w:rsidRPr="003F657C" w:rsidRDefault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i/>
          <w:sz w:val="22"/>
          <w:szCs w:val="22"/>
        </w:rPr>
        <w:t>Editorial</w:t>
      </w:r>
      <w:r w:rsidRPr="003F657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i/>
          <w:sz w:val="22"/>
          <w:szCs w:val="22"/>
        </w:rPr>
        <w:t>Inter</w:t>
      </w:r>
      <w:r w:rsidRPr="003F657C">
        <w:rPr>
          <w:rFonts w:asciiTheme="minorHAnsi" w:hAnsiTheme="minorHAnsi" w:cstheme="minorHAnsi"/>
          <w:b/>
          <w:i/>
          <w:spacing w:val="3"/>
          <w:sz w:val="22"/>
          <w:szCs w:val="22"/>
        </w:rPr>
        <w:t>n</w:t>
      </w:r>
      <w:r w:rsidRPr="003F657C">
        <w:rPr>
          <w:rFonts w:asciiTheme="minorHAnsi" w:hAnsiTheme="minorHAnsi" w:cstheme="minorHAnsi"/>
          <w:i/>
          <w:sz w:val="22"/>
          <w:szCs w:val="22"/>
        </w:rPr>
        <w:t>,</w:t>
      </w:r>
      <w:r w:rsidRPr="003F657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  <w:u w:val="single" w:color="000000"/>
        </w:rPr>
        <w:t>THE</w:t>
      </w:r>
      <w:r w:rsidRPr="003F657C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  <w:u w:val="single" w:color="000000"/>
        </w:rPr>
        <w:t>BUSINESS</w:t>
      </w:r>
      <w:r w:rsidRPr="003F657C">
        <w:rPr>
          <w:rFonts w:asciiTheme="minorHAnsi" w:hAnsiTheme="minorHAnsi" w:cstheme="minorHAnsi"/>
          <w:i/>
          <w:spacing w:val="-10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  <w:u w:val="single" w:color="000000"/>
        </w:rPr>
        <w:t>JOURNAL</w:t>
      </w:r>
      <w:r w:rsidRPr="003F657C">
        <w:rPr>
          <w:rFonts w:asciiTheme="minorHAnsi" w:hAnsiTheme="minorHAnsi" w:cstheme="minorHAnsi"/>
          <w:sz w:val="22"/>
          <w:szCs w:val="22"/>
        </w:rPr>
        <w:t>,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Milwaukee,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WI,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</w:t>
      </w:r>
      <w:r w:rsidRPr="003F657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657C">
        <w:rPr>
          <w:rFonts w:asciiTheme="minorHAnsi" w:hAnsiTheme="minorHAnsi" w:cstheme="minorHAnsi"/>
          <w:sz w:val="22"/>
          <w:szCs w:val="22"/>
        </w:rPr>
        <w:t>mmer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20xx</w:t>
      </w:r>
    </w:p>
    <w:p w14:paraId="1AA2E5F7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Res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657C">
        <w:rPr>
          <w:rFonts w:asciiTheme="minorHAnsi" w:hAnsiTheme="minorHAnsi" w:cstheme="minorHAnsi"/>
          <w:sz w:val="22"/>
          <w:szCs w:val="22"/>
        </w:rPr>
        <w:t>arched,</w:t>
      </w:r>
      <w:r w:rsidRPr="003F657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reported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wrote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two-four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articles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per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week</w:t>
      </w:r>
    </w:p>
    <w:p w14:paraId="765CEDE6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Explored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F657C">
        <w:rPr>
          <w:rFonts w:asciiTheme="minorHAnsi" w:hAnsiTheme="minorHAnsi" w:cstheme="minorHAnsi"/>
          <w:sz w:val="22"/>
          <w:szCs w:val="22"/>
        </w:rPr>
        <w:t>ndust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657C">
        <w:rPr>
          <w:rFonts w:asciiTheme="minorHAnsi" w:hAnsiTheme="minorHAnsi" w:cstheme="minorHAnsi"/>
          <w:sz w:val="22"/>
          <w:szCs w:val="22"/>
        </w:rPr>
        <w:t>y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trends,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technological</w:t>
      </w:r>
      <w:r w:rsidRPr="003F657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advance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ents,</w:t>
      </w:r>
      <w:r w:rsidRPr="003F657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business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profiles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the</w:t>
      </w:r>
    </w:p>
    <w:p w14:paraId="661F8118" w14:textId="77777777" w:rsidR="00236DE1" w:rsidRPr="003F657C" w:rsidRDefault="003F657C">
      <w:pPr>
        <w:ind w:left="118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sz w:val="22"/>
          <w:szCs w:val="22"/>
        </w:rPr>
        <w:t>Milwaukee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etropolitan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area</w:t>
      </w:r>
    </w:p>
    <w:p w14:paraId="61A86F53" w14:textId="77777777" w:rsidR="00236DE1" w:rsidRPr="003F657C" w:rsidRDefault="003F657C">
      <w:pPr>
        <w:tabs>
          <w:tab w:val="left" w:pos="1180"/>
        </w:tabs>
        <w:ind w:left="1180" w:right="518" w:hanging="36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>•</w:t>
      </w:r>
      <w:r w:rsidRPr="003F657C">
        <w:rPr>
          <w:rFonts w:asciiTheme="minorHAnsi" w:eastAsia="Verdana" w:hAnsiTheme="minorHAnsi" w:cstheme="minorHAnsi"/>
          <w:sz w:val="22"/>
          <w:szCs w:val="22"/>
        </w:rPr>
        <w:tab/>
      </w:r>
      <w:r w:rsidRPr="003F657C">
        <w:rPr>
          <w:rFonts w:asciiTheme="minorHAnsi" w:hAnsiTheme="minorHAnsi" w:cstheme="minorHAnsi"/>
          <w:sz w:val="22"/>
          <w:szCs w:val="22"/>
        </w:rPr>
        <w:t>Contributed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research,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topic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exploration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657C">
        <w:rPr>
          <w:rFonts w:asciiTheme="minorHAnsi" w:hAnsiTheme="minorHAnsi" w:cstheme="minorHAnsi"/>
          <w:sz w:val="22"/>
          <w:szCs w:val="22"/>
        </w:rPr>
        <w:t>nd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writing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of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The</w:t>
      </w:r>
      <w:r w:rsidRPr="003F657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Business</w:t>
      </w:r>
      <w:r w:rsidRPr="003F657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Journa</w:t>
      </w:r>
      <w:r w:rsidRPr="003F657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 xml:space="preserve">’s </w:t>
      </w:r>
      <w:r w:rsidRPr="003F657C">
        <w:rPr>
          <w:rFonts w:asciiTheme="minorHAnsi" w:hAnsiTheme="minorHAnsi" w:cstheme="minorHAnsi"/>
          <w:sz w:val="22"/>
          <w:szCs w:val="22"/>
        </w:rPr>
        <w:t>annual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supple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ents:</w:t>
      </w:r>
      <w:r w:rsidRPr="003F657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The</w:t>
      </w:r>
      <w:r w:rsidRPr="003F657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Book</w:t>
      </w:r>
      <w:r w:rsidRPr="003F657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of</w:t>
      </w:r>
      <w:r w:rsidRPr="003F657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Lists,</w:t>
      </w:r>
      <w:r w:rsidRPr="003F657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40</w:t>
      </w:r>
      <w:r w:rsidRPr="003F657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U</w:t>
      </w:r>
      <w:r w:rsidRPr="003F657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F657C">
        <w:rPr>
          <w:rFonts w:asciiTheme="minorHAnsi" w:hAnsiTheme="minorHAnsi" w:cstheme="minorHAnsi"/>
          <w:i/>
          <w:sz w:val="22"/>
          <w:szCs w:val="22"/>
        </w:rPr>
        <w:t>der</w:t>
      </w:r>
      <w:r w:rsidRPr="003F657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40</w:t>
      </w:r>
      <w:r w:rsidRPr="003F657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F657C">
        <w:rPr>
          <w:rFonts w:asciiTheme="minorHAnsi" w:hAnsiTheme="minorHAnsi" w:cstheme="minorHAnsi"/>
          <w:sz w:val="22"/>
          <w:szCs w:val="22"/>
        </w:rPr>
        <w:t>e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</w:rPr>
        <w:t>How2</w:t>
      </w:r>
      <w:r w:rsidRPr="003F657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F657C">
        <w:rPr>
          <w:rFonts w:asciiTheme="minorHAnsi" w:hAnsiTheme="minorHAnsi" w:cstheme="minorHAnsi"/>
          <w:i/>
          <w:sz w:val="22"/>
          <w:szCs w:val="22"/>
        </w:rPr>
        <w:t>anual</w:t>
      </w:r>
    </w:p>
    <w:p w14:paraId="15C3BBCA" w14:textId="77777777" w:rsidR="00236DE1" w:rsidRPr="003F657C" w:rsidRDefault="00236DE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107F8CC" w14:textId="77777777" w:rsidR="00236DE1" w:rsidRPr="003F657C" w:rsidRDefault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i/>
          <w:sz w:val="22"/>
          <w:szCs w:val="22"/>
        </w:rPr>
        <w:t>Copy</w:t>
      </w:r>
      <w:r w:rsidRPr="003F657C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i/>
          <w:sz w:val="22"/>
          <w:szCs w:val="22"/>
        </w:rPr>
        <w:t>Editor,</w:t>
      </w:r>
      <w:r w:rsidRPr="003F657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  <w:u w:val="single" w:color="000000"/>
        </w:rPr>
        <w:t>THE</w:t>
      </w:r>
      <w:r w:rsidRPr="003F657C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  <w:u w:val="single" w:color="000000"/>
        </w:rPr>
        <w:t>MARQUETTE</w:t>
      </w:r>
      <w:r w:rsidRPr="003F657C">
        <w:rPr>
          <w:rFonts w:asciiTheme="minorHAnsi" w:hAnsiTheme="minorHAnsi" w:cstheme="minorHAnsi"/>
          <w:i/>
          <w:spacing w:val="-13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i/>
          <w:sz w:val="22"/>
          <w:szCs w:val="22"/>
          <w:u w:val="single" w:color="000000"/>
        </w:rPr>
        <w:t>TRIBUNE,</w:t>
      </w:r>
      <w:r w:rsidRPr="003F657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20xx-present</w:t>
      </w:r>
    </w:p>
    <w:p w14:paraId="79E0575D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Edited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stories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for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award-winning</w:t>
      </w:r>
      <w:r w:rsidRPr="003F657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college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newspaper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according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AP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st</w:t>
      </w:r>
      <w:r w:rsidRPr="003F657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F657C">
        <w:rPr>
          <w:rFonts w:asciiTheme="minorHAnsi" w:hAnsiTheme="minorHAnsi" w:cstheme="minorHAnsi"/>
          <w:sz w:val="22"/>
          <w:szCs w:val="22"/>
        </w:rPr>
        <w:t>le</w:t>
      </w:r>
    </w:p>
    <w:p w14:paraId="2E847FE6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Contributed</w:t>
      </w:r>
      <w:r w:rsidRPr="003F657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news,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features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editorials,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consistently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eeting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deadlines</w:t>
      </w:r>
    </w:p>
    <w:p w14:paraId="2C2B70CC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Coordinated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assign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ent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of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stories</w:t>
      </w:r>
    </w:p>
    <w:p w14:paraId="19931E93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Worked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 team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environment</w:t>
      </w:r>
      <w:r w:rsidRPr="003F657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produce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two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issues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weekly</w:t>
      </w:r>
    </w:p>
    <w:p w14:paraId="3C08A66C" w14:textId="77777777" w:rsidR="00236DE1" w:rsidRPr="003F657C" w:rsidRDefault="00236DE1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49A9672" w14:textId="4E18A7D0" w:rsidR="00236DE1" w:rsidRPr="003F657C" w:rsidRDefault="003F657C" w:rsidP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sz w:val="22"/>
          <w:szCs w:val="22"/>
        </w:rPr>
        <w:t>OTHER</w:t>
      </w:r>
      <w:r w:rsidRPr="003F657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598A5700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i/>
          <w:sz w:val="22"/>
          <w:szCs w:val="22"/>
        </w:rPr>
        <w:t>Student</w:t>
      </w:r>
      <w:r w:rsidRPr="003F657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i/>
          <w:sz w:val="22"/>
          <w:szCs w:val="22"/>
        </w:rPr>
        <w:t>Worke</w:t>
      </w:r>
      <w:r w:rsidRPr="003F657C">
        <w:rPr>
          <w:rFonts w:asciiTheme="minorHAnsi" w:hAnsiTheme="minorHAnsi" w:cstheme="minorHAnsi"/>
          <w:b/>
          <w:i/>
          <w:spacing w:val="4"/>
          <w:sz w:val="22"/>
          <w:szCs w:val="22"/>
        </w:rPr>
        <w:t>r</w:t>
      </w:r>
      <w:r w:rsidRPr="003F657C">
        <w:rPr>
          <w:rFonts w:asciiTheme="minorHAnsi" w:hAnsiTheme="minorHAnsi" w:cstheme="minorHAnsi"/>
          <w:sz w:val="22"/>
          <w:szCs w:val="22"/>
        </w:rPr>
        <w:t>,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MARQUETTE</w:t>
      </w:r>
      <w:r w:rsidRPr="003F657C">
        <w:rPr>
          <w:rFonts w:asciiTheme="minorHAnsi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OFFICE</w:t>
      </w:r>
      <w:r w:rsidRPr="003F657C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OF</w:t>
      </w:r>
      <w:r w:rsidRPr="003F657C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RESIDENCE</w:t>
      </w:r>
      <w:r w:rsidRPr="003F657C">
        <w:rPr>
          <w:rFonts w:asciiTheme="minorHAnsi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LIFE,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19xx-20xx</w:t>
      </w:r>
    </w:p>
    <w:p w14:paraId="2B386EB2" w14:textId="77777777" w:rsidR="00236DE1" w:rsidRPr="003F657C" w:rsidRDefault="003F657C">
      <w:pPr>
        <w:tabs>
          <w:tab w:val="left" w:pos="1180"/>
        </w:tabs>
        <w:ind w:left="1180" w:right="953" w:hanging="36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>•</w:t>
      </w:r>
      <w:r w:rsidRPr="003F657C">
        <w:rPr>
          <w:rFonts w:asciiTheme="minorHAnsi" w:eastAsia="Verdana" w:hAnsiTheme="minorHAnsi" w:cstheme="minorHAnsi"/>
          <w:sz w:val="22"/>
          <w:szCs w:val="22"/>
        </w:rPr>
        <w:tab/>
      </w:r>
      <w:r w:rsidRPr="003F657C">
        <w:rPr>
          <w:rFonts w:asciiTheme="minorHAnsi" w:hAnsiTheme="minorHAnsi" w:cstheme="minorHAnsi"/>
          <w:sz w:val="22"/>
          <w:szCs w:val="22"/>
        </w:rPr>
        <w:t>Provided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F657C">
        <w:rPr>
          <w:rFonts w:asciiTheme="minorHAnsi" w:hAnsiTheme="minorHAnsi" w:cstheme="minorHAnsi"/>
          <w:sz w:val="22"/>
          <w:szCs w:val="22"/>
        </w:rPr>
        <w:t>for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ation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current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inco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ing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students,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parents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visitors concerning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residence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halls</w:t>
      </w:r>
    </w:p>
    <w:p w14:paraId="2EFB7862" w14:textId="77777777" w:rsidR="00236DE1" w:rsidRPr="003F657C" w:rsidRDefault="003F657C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Acted</w:t>
      </w:r>
      <w:r w:rsidRPr="003F657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3F657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liaison</w:t>
      </w:r>
      <w:r w:rsidRPr="003F657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between</w:t>
      </w:r>
      <w:r w:rsidRPr="003F657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administrators</w:t>
      </w:r>
      <w:r w:rsidRPr="003F657C">
        <w:rPr>
          <w:rFonts w:asciiTheme="minorHAnsi" w:hAnsiTheme="minorHAnsi" w:cstheme="minorHAnsi"/>
          <w:spacing w:val="-14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those</w:t>
      </w:r>
      <w:r w:rsidRPr="003F657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3F657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questions</w:t>
      </w:r>
      <w:r w:rsidRPr="003F657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about</w:t>
      </w:r>
      <w:r w:rsidRPr="003F657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position w:val="-1"/>
          <w:sz w:val="22"/>
          <w:szCs w:val="22"/>
        </w:rPr>
        <w:t>halls</w:t>
      </w:r>
    </w:p>
    <w:p w14:paraId="004619A7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Created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displa</w:t>
      </w:r>
      <w:r w:rsidRPr="003F657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F657C">
        <w:rPr>
          <w:rFonts w:asciiTheme="minorHAnsi" w:hAnsiTheme="minorHAnsi" w:cstheme="minorHAnsi"/>
          <w:sz w:val="22"/>
          <w:szCs w:val="22"/>
        </w:rPr>
        <w:t>s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assisted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with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office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tasks</w:t>
      </w:r>
    </w:p>
    <w:p w14:paraId="1C52CB2D" w14:textId="77777777" w:rsidR="00236DE1" w:rsidRPr="003F657C" w:rsidRDefault="00236DE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F4936F8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i/>
          <w:sz w:val="22"/>
          <w:szCs w:val="22"/>
        </w:rPr>
        <w:t>Sales</w:t>
      </w:r>
      <w:r w:rsidRPr="003F657C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i/>
          <w:sz w:val="22"/>
          <w:szCs w:val="22"/>
        </w:rPr>
        <w:t>Repres</w:t>
      </w:r>
      <w:r w:rsidRPr="003F657C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3F657C">
        <w:rPr>
          <w:rFonts w:asciiTheme="minorHAnsi" w:hAnsiTheme="minorHAnsi" w:cstheme="minorHAnsi"/>
          <w:b/>
          <w:i/>
          <w:sz w:val="22"/>
          <w:szCs w:val="22"/>
        </w:rPr>
        <w:t>ntative,</w:t>
      </w:r>
      <w:r w:rsidRPr="003F657C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MADE</w:t>
      </w:r>
      <w:r w:rsidRPr="003F657C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3F657C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  <w:u w:val="single" w:color="000000"/>
        </w:rPr>
        <w:t>WISCONSIN,</w:t>
      </w:r>
      <w:r w:rsidRPr="003F657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Milwaukee,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WI,</w:t>
      </w:r>
      <w:r w:rsidRPr="003F657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Summers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19xx-20xx</w:t>
      </w:r>
    </w:p>
    <w:p w14:paraId="26CEA41C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Offered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friendly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custo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er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657C">
        <w:rPr>
          <w:rFonts w:asciiTheme="minorHAnsi" w:hAnsiTheme="minorHAnsi" w:cstheme="minorHAnsi"/>
          <w:sz w:val="22"/>
          <w:szCs w:val="22"/>
        </w:rPr>
        <w:t>rvice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cash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register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assi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657C">
        <w:rPr>
          <w:rFonts w:asciiTheme="minorHAnsi" w:hAnsiTheme="minorHAnsi" w:cstheme="minorHAnsi"/>
          <w:sz w:val="22"/>
          <w:szCs w:val="22"/>
        </w:rPr>
        <w:t>tance</w:t>
      </w:r>
    </w:p>
    <w:p w14:paraId="607A7BBE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Trained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new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plo</w:t>
      </w:r>
      <w:r w:rsidRPr="003F657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F657C">
        <w:rPr>
          <w:rFonts w:asciiTheme="minorHAnsi" w:hAnsiTheme="minorHAnsi" w:cstheme="minorHAnsi"/>
          <w:sz w:val="22"/>
          <w:szCs w:val="22"/>
        </w:rPr>
        <w:t>ees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and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assisted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the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writing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of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a training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anual</w:t>
      </w:r>
    </w:p>
    <w:p w14:paraId="55EA235B" w14:textId="77777777" w:rsidR="00236DE1" w:rsidRPr="003F657C" w:rsidRDefault="003F657C">
      <w:pPr>
        <w:ind w:left="82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F65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Worked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custo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er-oriented</w:t>
      </w:r>
      <w:r w:rsidRPr="003F657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environ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ent,</w:t>
      </w:r>
      <w:r w:rsidRPr="003F657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contributing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record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sales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periods</w:t>
      </w:r>
    </w:p>
    <w:p w14:paraId="125B3327" w14:textId="77777777" w:rsidR="00236DE1" w:rsidRPr="003F657C" w:rsidRDefault="00236DE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FC61185" w14:textId="77777777" w:rsidR="00236DE1" w:rsidRPr="003F657C" w:rsidRDefault="003F657C">
      <w:pPr>
        <w:ind w:left="100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b/>
          <w:sz w:val="22"/>
          <w:szCs w:val="22"/>
        </w:rPr>
        <w:t>ACT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657C">
        <w:rPr>
          <w:rFonts w:asciiTheme="minorHAnsi" w:hAnsiTheme="minorHAnsi" w:cstheme="minorHAnsi"/>
          <w:b/>
          <w:sz w:val="22"/>
          <w:szCs w:val="22"/>
        </w:rPr>
        <w:t>VI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F657C">
        <w:rPr>
          <w:rFonts w:asciiTheme="minorHAnsi" w:hAnsiTheme="minorHAnsi" w:cstheme="minorHAnsi"/>
          <w:b/>
          <w:sz w:val="22"/>
          <w:szCs w:val="22"/>
        </w:rPr>
        <w:t>IES</w:t>
      </w:r>
      <w:r w:rsidRPr="003F657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657C">
        <w:rPr>
          <w:rFonts w:asciiTheme="minorHAnsi" w:hAnsiTheme="minorHAnsi" w:cstheme="minorHAnsi"/>
          <w:b/>
          <w:sz w:val="22"/>
          <w:szCs w:val="22"/>
        </w:rPr>
        <w:t>ND</w:t>
      </w:r>
      <w:r w:rsidRPr="003F657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F657C">
        <w:rPr>
          <w:rFonts w:asciiTheme="minorHAnsi" w:hAnsiTheme="minorHAnsi" w:cstheme="minorHAnsi"/>
          <w:b/>
          <w:sz w:val="22"/>
          <w:szCs w:val="22"/>
        </w:rPr>
        <w:t>CCOMPLI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657C">
        <w:rPr>
          <w:rFonts w:asciiTheme="minorHAnsi" w:hAnsiTheme="minorHAnsi" w:cstheme="minorHAnsi"/>
          <w:b/>
          <w:sz w:val="22"/>
          <w:szCs w:val="22"/>
        </w:rPr>
        <w:t>HM</w:t>
      </w:r>
      <w:r w:rsidRPr="003F657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657C">
        <w:rPr>
          <w:rFonts w:asciiTheme="minorHAnsi" w:hAnsiTheme="minorHAnsi" w:cstheme="minorHAnsi"/>
          <w:b/>
          <w:sz w:val="22"/>
          <w:szCs w:val="22"/>
        </w:rPr>
        <w:t>NTS</w:t>
      </w:r>
    </w:p>
    <w:p w14:paraId="7C9AF78D" w14:textId="77777777" w:rsidR="00236DE1" w:rsidRPr="003F657C" w:rsidRDefault="00236DE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017CD10" w14:textId="77777777" w:rsidR="00236DE1" w:rsidRPr="003F657C" w:rsidRDefault="003F657C">
      <w:pPr>
        <w:ind w:left="820" w:right="92"/>
        <w:rPr>
          <w:rFonts w:asciiTheme="minorHAnsi" w:hAnsiTheme="minorHAnsi" w:cstheme="minorHAnsi"/>
          <w:sz w:val="22"/>
          <w:szCs w:val="22"/>
        </w:rPr>
      </w:pPr>
      <w:r w:rsidRPr="003F657C">
        <w:rPr>
          <w:rFonts w:asciiTheme="minorHAnsi" w:hAnsiTheme="minorHAnsi" w:cstheme="minorHAnsi"/>
          <w:sz w:val="22"/>
          <w:szCs w:val="22"/>
        </w:rPr>
        <w:t>Journalism</w:t>
      </w:r>
      <w:r w:rsidRPr="003F657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Honorary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F657C">
        <w:rPr>
          <w:rFonts w:asciiTheme="minorHAnsi" w:hAnsiTheme="minorHAnsi" w:cstheme="minorHAnsi"/>
          <w:sz w:val="22"/>
          <w:szCs w:val="22"/>
        </w:rPr>
        <w:t>ciety,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Sig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657C">
        <w:rPr>
          <w:rFonts w:asciiTheme="minorHAnsi" w:hAnsiTheme="minorHAnsi" w:cstheme="minorHAnsi"/>
          <w:sz w:val="22"/>
          <w:szCs w:val="22"/>
        </w:rPr>
        <w:t>a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Delta</w:t>
      </w:r>
      <w:r w:rsidRPr="003F6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F657C">
        <w:rPr>
          <w:rFonts w:asciiTheme="minorHAnsi" w:hAnsiTheme="minorHAnsi" w:cstheme="minorHAnsi"/>
          <w:sz w:val="22"/>
          <w:szCs w:val="22"/>
        </w:rPr>
        <w:t xml:space="preserve">i     </w:t>
      </w:r>
      <w:r w:rsidRPr="003F657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Marshfield</w:t>
      </w:r>
      <w:r w:rsidRPr="003F657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Scholar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in</w:t>
      </w:r>
      <w:r w:rsidRPr="003F6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Jou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657C">
        <w:rPr>
          <w:rFonts w:asciiTheme="minorHAnsi" w:hAnsiTheme="minorHAnsi" w:cstheme="minorHAnsi"/>
          <w:sz w:val="22"/>
          <w:szCs w:val="22"/>
        </w:rPr>
        <w:t>nalism President,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Tower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Residence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Hall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Council</w:t>
      </w:r>
      <w:r w:rsidRPr="003F657C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3F657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Varsity</w:t>
      </w:r>
      <w:r w:rsidRPr="003F6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Team</w:t>
      </w:r>
      <w:r w:rsidRPr="003F657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Member,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College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Bowl Volunteer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Hunger</w:t>
      </w:r>
      <w:r w:rsidRPr="003F657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 xml:space="preserve">Clean-up                                    </w:t>
      </w:r>
      <w:r w:rsidRPr="003F657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Tuto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657C">
        <w:rPr>
          <w:rFonts w:asciiTheme="minorHAnsi" w:hAnsiTheme="minorHAnsi" w:cstheme="minorHAnsi"/>
          <w:sz w:val="22"/>
          <w:szCs w:val="22"/>
        </w:rPr>
        <w:t>,</w:t>
      </w:r>
      <w:r w:rsidRPr="003F6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St</w:t>
      </w:r>
      <w:r w:rsidRPr="003F657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F657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F657C">
        <w:rPr>
          <w:rFonts w:asciiTheme="minorHAnsi" w:hAnsiTheme="minorHAnsi" w:cstheme="minorHAnsi"/>
          <w:sz w:val="22"/>
          <w:szCs w:val="22"/>
        </w:rPr>
        <w:t>ents</w:t>
      </w:r>
      <w:r w:rsidRPr="003F6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Enhancing</w:t>
      </w:r>
      <w:r w:rsidRPr="003F657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657C">
        <w:rPr>
          <w:rFonts w:asciiTheme="minorHAnsi" w:hAnsiTheme="minorHAnsi" w:cstheme="minorHAnsi"/>
          <w:sz w:val="22"/>
          <w:szCs w:val="22"/>
        </w:rPr>
        <w:t>Education</w:t>
      </w:r>
    </w:p>
    <w:sectPr w:rsidR="00236DE1" w:rsidRPr="003F657C">
      <w:type w:val="continuous"/>
      <w:pgSz w:w="12240" w:h="15840"/>
      <w:pgMar w:top="64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67A"/>
    <w:multiLevelType w:val="multilevel"/>
    <w:tmpl w:val="6E30A0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DE1"/>
    <w:rsid w:val="00236DE1"/>
    <w:rsid w:val="003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B4872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essica.anderson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2021-06-14T13:17:00Z</dcterms:modified>
</cp:coreProperties>
</file>